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011048" w:rsidP="005C1D7C">
      <w:pPr>
        <w:spacing w:line="240" w:lineRule="auto"/>
        <w:jc w:val="center"/>
        <w:rPr>
          <w:b/>
        </w:rPr>
      </w:pPr>
      <w:r>
        <w:rPr>
          <w:b/>
        </w:rPr>
        <w:t>Углекислота</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11048">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4A6D29"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4A6D29"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4A6D29"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2A707B">
        <w:rPr>
          <w:sz w:val="24"/>
          <w:szCs w:val="24"/>
        </w:rPr>
        <w:t xml:space="preserve">предложений </w:t>
      </w:r>
      <w:r w:rsidRPr="002A707B">
        <w:rPr>
          <w:sz w:val="24"/>
          <w:szCs w:val="24"/>
          <w:shd w:val="clear" w:color="auto" w:fill="FFFFFF" w:themeFill="background1"/>
        </w:rPr>
        <w:t xml:space="preserve">№ </w:t>
      </w:r>
      <w:r w:rsidR="002A707B" w:rsidRPr="002A707B">
        <w:rPr>
          <w:sz w:val="24"/>
          <w:szCs w:val="24"/>
          <w:shd w:val="clear" w:color="auto" w:fill="FFFFFF" w:themeFill="background1"/>
        </w:rPr>
        <w:t>2</w:t>
      </w:r>
      <w:r w:rsidR="00DF4A80" w:rsidRPr="002A707B">
        <w:rPr>
          <w:sz w:val="24"/>
          <w:szCs w:val="24"/>
          <w:shd w:val="clear" w:color="auto" w:fill="FFFFFF" w:themeFill="background1"/>
        </w:rPr>
        <w:t>0/1</w:t>
      </w:r>
      <w:r w:rsidR="002A707B" w:rsidRPr="002A707B">
        <w:rPr>
          <w:sz w:val="24"/>
          <w:szCs w:val="24"/>
          <w:shd w:val="clear" w:color="auto" w:fill="FFFFFF" w:themeFill="background1"/>
        </w:rPr>
        <w:t>8</w:t>
      </w:r>
      <w:r w:rsidR="005270A1" w:rsidRPr="002A707B">
        <w:rPr>
          <w:sz w:val="24"/>
          <w:szCs w:val="24"/>
          <w:shd w:val="clear" w:color="auto" w:fill="FFFFFF" w:themeFill="background1"/>
        </w:rPr>
        <w:t xml:space="preserve"> от </w:t>
      </w:r>
      <w:r w:rsidR="002A707B" w:rsidRPr="002A707B">
        <w:rPr>
          <w:sz w:val="24"/>
          <w:szCs w:val="24"/>
          <w:shd w:val="clear" w:color="auto" w:fill="FFFFFF" w:themeFill="background1"/>
        </w:rPr>
        <w:t>27.02.2018</w:t>
      </w:r>
      <w:r w:rsidR="00F615D3" w:rsidRPr="002A707B">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011048" w:rsidP="00740E37">
            <w:pPr>
              <w:autoSpaceDE w:val="0"/>
              <w:autoSpaceDN w:val="0"/>
              <w:adjustRightInd w:val="0"/>
              <w:spacing w:line="276" w:lineRule="auto"/>
              <w:ind w:right="-72" w:firstLine="0"/>
              <w:jc w:val="left"/>
              <w:rPr>
                <w:bCs/>
                <w:sz w:val="24"/>
                <w:szCs w:val="24"/>
              </w:rPr>
            </w:pPr>
            <w:r>
              <w:rPr>
                <w:bCs/>
                <w:sz w:val="24"/>
                <w:szCs w:val="24"/>
              </w:rPr>
              <w:t>Углекислота</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A01BC">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A01BC">
              <w:rPr>
                <w:b/>
                <w:sz w:val="24"/>
                <w:szCs w:val="24"/>
                <w:lang w:eastAsia="en-US"/>
              </w:rPr>
              <w:t>27.02.2018г</w:t>
            </w:r>
            <w:r w:rsidRPr="00DF4A80">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4A01BC"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4A01BC">
              <w:rPr>
                <w:sz w:val="24"/>
                <w:szCs w:val="24"/>
                <w:lang w:eastAsia="en-US"/>
              </w:rPr>
              <w:t xml:space="preserve">)   </w:t>
            </w:r>
            <w:r w:rsidR="00E64A2C" w:rsidRPr="004A01BC">
              <w:rPr>
                <w:b/>
                <w:sz w:val="24"/>
                <w:szCs w:val="24"/>
                <w:lang w:eastAsia="en-US"/>
              </w:rPr>
              <w:t>«</w:t>
            </w:r>
            <w:r w:rsidR="004A01BC" w:rsidRPr="004A01BC">
              <w:rPr>
                <w:b/>
                <w:sz w:val="24"/>
                <w:szCs w:val="24"/>
                <w:lang w:eastAsia="en-US"/>
              </w:rPr>
              <w:t>06</w:t>
            </w:r>
            <w:r w:rsidR="00E64A2C" w:rsidRPr="004A01BC">
              <w:rPr>
                <w:b/>
                <w:sz w:val="24"/>
                <w:szCs w:val="24"/>
                <w:lang w:eastAsia="en-US"/>
              </w:rPr>
              <w:t xml:space="preserve">» </w:t>
            </w:r>
            <w:r w:rsidR="004A01BC" w:rsidRPr="004A01BC">
              <w:rPr>
                <w:b/>
                <w:sz w:val="24"/>
                <w:szCs w:val="24"/>
                <w:lang w:eastAsia="en-US"/>
              </w:rPr>
              <w:t>марта</w:t>
            </w:r>
            <w:r w:rsidR="00E64A2C" w:rsidRPr="004A01BC">
              <w:rPr>
                <w:b/>
                <w:sz w:val="24"/>
                <w:szCs w:val="24"/>
                <w:lang w:eastAsia="en-US"/>
              </w:rPr>
              <w:t xml:space="preserve"> 201</w:t>
            </w:r>
            <w:r w:rsidR="004A01BC" w:rsidRPr="004A01BC">
              <w:rPr>
                <w:b/>
                <w:sz w:val="24"/>
                <w:szCs w:val="24"/>
                <w:lang w:eastAsia="en-US"/>
              </w:rPr>
              <w:t>8</w:t>
            </w:r>
            <w:r w:rsidR="00E64A2C" w:rsidRPr="004A01B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01104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w:t>
            </w:r>
            <w:bookmarkStart w:id="4" w:name="_GoBack"/>
            <w:bookmarkEnd w:id="4"/>
            <w:r w:rsidRPr="00F3026D">
              <w:rPr>
                <w:b/>
                <w:szCs w:val="24"/>
              </w:rPr>
              <w:t xml:space="preserve">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4A6D29"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011048" w:rsidP="00F3026D">
      <w:pPr>
        <w:pStyle w:val="a4"/>
        <w:numPr>
          <w:ilvl w:val="0"/>
          <w:numId w:val="0"/>
        </w:numPr>
        <w:spacing w:line="276" w:lineRule="auto"/>
        <w:rPr>
          <w:b/>
          <w:sz w:val="24"/>
          <w:szCs w:val="24"/>
        </w:rPr>
      </w:pPr>
      <w:r>
        <w:rPr>
          <w:b/>
          <w:sz w:val="24"/>
          <w:szCs w:val="24"/>
        </w:rPr>
        <w:t>И. о. з</w:t>
      </w:r>
      <w:r w:rsidR="00752C62">
        <w:rPr>
          <w:b/>
          <w:sz w:val="24"/>
          <w:szCs w:val="24"/>
        </w:rPr>
        <w:t>аместител</w:t>
      </w:r>
      <w:r>
        <w:rPr>
          <w:b/>
          <w:sz w:val="24"/>
          <w:szCs w:val="24"/>
        </w:rPr>
        <w:t>я</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11048">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D29" w:rsidRDefault="004A6D29">
      <w:r>
        <w:separator/>
      </w:r>
    </w:p>
  </w:endnote>
  <w:endnote w:type="continuationSeparator" w:id="0">
    <w:p w:rsidR="004A6D29" w:rsidRDefault="004A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4A01BC">
          <w:rPr>
            <w:noProof/>
          </w:rPr>
          <w:t>26</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D29" w:rsidRDefault="004A6D29">
      <w:r>
        <w:separator/>
      </w:r>
    </w:p>
  </w:footnote>
  <w:footnote w:type="continuationSeparator" w:id="0">
    <w:p w:rsidR="004A6D29" w:rsidRDefault="004A6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048"/>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07B"/>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1BC"/>
    <w:rsid w:val="004A0415"/>
    <w:rsid w:val="004A05A3"/>
    <w:rsid w:val="004A177F"/>
    <w:rsid w:val="004A2AD5"/>
    <w:rsid w:val="004A3447"/>
    <w:rsid w:val="004A4B42"/>
    <w:rsid w:val="004A6BC7"/>
    <w:rsid w:val="004A6C4E"/>
    <w:rsid w:val="004A6D29"/>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1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4461A-0DF7-46ED-A4FA-6B84A1AC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29</Pages>
  <Words>5376</Words>
  <Characters>30649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30</cp:revision>
  <cp:lastPrinted>2017-10-25T13:09:00Z</cp:lastPrinted>
  <dcterms:created xsi:type="dcterms:W3CDTF">2017-09-20T06:01:00Z</dcterms:created>
  <dcterms:modified xsi:type="dcterms:W3CDTF">2018-02-27T02:52:00Z</dcterms:modified>
</cp:coreProperties>
</file>